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394AB4BF"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F37DF1" w:rsidRPr="00F37DF1">
        <w:rPr>
          <w:rFonts w:ascii="Calibri" w:eastAsia="Times New Roman" w:hAnsi="Calibri" w:cs="Calibri"/>
          <w:bCs w:val="0"/>
          <w:color w:val="auto"/>
          <w:sz w:val="20"/>
          <w:szCs w:val="20"/>
        </w:rPr>
        <w:t>POST/DYS/OR/GZ/01505/2026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2F7B55ED"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7526C2" w:rsidRPr="007526C2">
        <w:rPr>
          <w:rFonts w:cs="Arial"/>
          <w:b/>
          <w:i/>
          <w:snapToGrid w:val="0"/>
          <w:color w:val="000000"/>
          <w:szCs w:val="22"/>
        </w:rPr>
        <w:t xml:space="preserve">Budowa przyłączy kablowych </w:t>
      </w:r>
      <w:proofErr w:type="spellStart"/>
      <w:r w:rsidR="007526C2" w:rsidRPr="007526C2">
        <w:rPr>
          <w:rFonts w:cs="Arial"/>
          <w:b/>
          <w:i/>
          <w:snapToGrid w:val="0"/>
          <w:color w:val="000000"/>
          <w:szCs w:val="22"/>
        </w:rPr>
        <w:t>nN</w:t>
      </w:r>
      <w:proofErr w:type="spellEnd"/>
      <w:r w:rsidR="007526C2" w:rsidRPr="007526C2">
        <w:rPr>
          <w:rFonts w:cs="Arial"/>
          <w:b/>
          <w:i/>
          <w:snapToGrid w:val="0"/>
          <w:color w:val="000000"/>
          <w:szCs w:val="22"/>
        </w:rPr>
        <w:t xml:space="preserve"> na terenie działania RE Stalowa Wola - 3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F37DF1">
        <w:rPr>
          <w:rFonts w:cs="Calibri"/>
          <w:szCs w:val="22"/>
          <w:lang w:eastAsia="pl-PL"/>
        </w:rPr>
        <w:t>oświadczamy,</w:t>
      </w:r>
      <w:r w:rsidRPr="00A12417">
        <w:rPr>
          <w:rFonts w:cs="Calibri"/>
          <w:bCs/>
          <w:szCs w:val="22"/>
          <w:lang w:eastAsia="pl-PL"/>
        </w:rPr>
        <w:t xml:space="preserve"> że w okresie ostatnich </w:t>
      </w:r>
      <w:r w:rsidR="009B2A00" w:rsidRPr="007526C2">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F7F1" w14:textId="77777777" w:rsidR="006C53D5" w:rsidRDefault="006C53D5" w:rsidP="004A302B">
      <w:pPr>
        <w:spacing w:line="240" w:lineRule="auto"/>
      </w:pPr>
      <w:r>
        <w:separator/>
      </w:r>
    </w:p>
  </w:endnote>
  <w:endnote w:type="continuationSeparator" w:id="0">
    <w:p w14:paraId="1F1FA46F" w14:textId="77777777" w:rsidR="006C53D5" w:rsidRDefault="006C53D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B617C" w14:textId="77777777" w:rsidR="006C53D5" w:rsidRDefault="006C53D5" w:rsidP="004A302B">
      <w:pPr>
        <w:spacing w:line="240" w:lineRule="auto"/>
      </w:pPr>
      <w:r>
        <w:separator/>
      </w:r>
    </w:p>
  </w:footnote>
  <w:footnote w:type="continuationSeparator" w:id="0">
    <w:p w14:paraId="3E1559AA" w14:textId="77777777" w:rsidR="006C53D5" w:rsidRDefault="006C53D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5A42"/>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27A6"/>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2B"/>
    <w:rsid w:val="005E71EB"/>
    <w:rsid w:val="005F02BB"/>
    <w:rsid w:val="005F0B1B"/>
    <w:rsid w:val="005F1ECA"/>
    <w:rsid w:val="005F4537"/>
    <w:rsid w:val="00600D6A"/>
    <w:rsid w:val="0060143F"/>
    <w:rsid w:val="00603E00"/>
    <w:rsid w:val="00606149"/>
    <w:rsid w:val="00606B27"/>
    <w:rsid w:val="006070A3"/>
    <w:rsid w:val="00610768"/>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05FF"/>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3D5"/>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6C2"/>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C682D"/>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71B"/>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5D6"/>
    <w:rsid w:val="00C428BE"/>
    <w:rsid w:val="00C431AC"/>
    <w:rsid w:val="00C46734"/>
    <w:rsid w:val="00C467E6"/>
    <w:rsid w:val="00C46EC5"/>
    <w:rsid w:val="00C50E3F"/>
    <w:rsid w:val="00C519D4"/>
    <w:rsid w:val="00C522AB"/>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37DF1"/>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POST/DYS/OR/GZ/01505/2026                         </dmsv2SWPP2ObjectNumber>
    <dmsv2SWPP2SumMD5 xmlns="http://schemas.microsoft.com/sharepoint/v3">950c3edecd4ca9163e5746f25f53a9f2</dmsv2SWPP2SumMD5>
    <dmsv2BaseMoved xmlns="http://schemas.microsoft.com/sharepoint/v3">false</dmsv2BaseMoved>
    <dmsv2BaseIsSensitive xmlns="http://schemas.microsoft.com/sharepoint/v3">true</dmsv2BaseIsSensitive>
    <dmsv2SWPP2IDSWPP2 xmlns="http://schemas.microsoft.com/sharepoint/v3">714770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25027157</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FJ3FSM7XJ42E-1195302456-6603</_dlc_DocId>
    <_dlc_DocIdUrl xmlns="a19cb1c7-c5c7-46d4-85ae-d83685407bba">
      <Url>https://swpp2.dms.gkpge.pl/sites/43/_layouts/15/DocIdRedir.aspx?ID=FJ3FSM7XJ42E-1195302456-6603</Url>
      <Description>FJ3FSM7XJ42E-1195302456-6603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3F8A8A49-C651-46AA-88B5-1019BD083347}"/>
</file>

<file path=customXml/itemProps2.xml><?xml version="1.0" encoding="utf-8"?>
<ds:datastoreItem xmlns:ds="http://schemas.openxmlformats.org/officeDocument/2006/customXml" ds:itemID="{5C083502-9A09-4A20-8801-B9CDFDF60C87}">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941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2026-03-26T12:46:00Z</dcterms:created>
  <dcterms:modified xsi:type="dcterms:W3CDTF">2026-04-23T10:24:00Z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768a21f9-9523-4572-9132-1e80d27b82a9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2026-04-23T10:24:26Z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ab04cb8c-5b37-4f1b-8664-2be20b2a98ef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